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18553EC9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>Załącznik nr 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77777777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>Wykaz robót budowlanych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515194A8" w:rsidR="00EE1687" w:rsidRPr="00EE1687" w:rsidRDefault="00EE1687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02F5FCBE" w14:textId="21066522" w:rsidR="00EE1687" w:rsidRPr="009048D0" w:rsidRDefault="00EE1687" w:rsidP="00EE168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  <w:sz w:val="22"/>
          <w:szCs w:val="22"/>
          <w:lang w:eastAsia="pl-P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postępowania o udzielenie zamówienia publicznego prowadzonego przez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551E0D">
        <w:rPr>
          <w:rFonts w:ascii="Arial" w:hAnsi="Arial" w:cs="Arial"/>
          <w:sz w:val="22"/>
          <w:szCs w:val="22"/>
          <w:lang w:eastAsia="pl-PL"/>
        </w:rPr>
        <w:t>pod nazwą</w:t>
      </w:r>
      <w:r w:rsidRPr="00551E0D">
        <w:rPr>
          <w:rFonts w:ascii="Arial" w:hAnsi="Arial" w:cs="Arial"/>
          <w:bCs/>
          <w:sz w:val="22"/>
          <w:szCs w:val="22"/>
          <w:lang w:eastAsia="pl-PL"/>
        </w:rPr>
        <w:t>:</w:t>
      </w:r>
      <w:r w:rsidRPr="00551E0D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A9766A" w:rsidRPr="00551E0D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AA6504" w:rsidRPr="00551E0D">
        <w:rPr>
          <w:b/>
          <w:bCs/>
          <w:i/>
          <w:szCs w:val="22"/>
        </w:rPr>
        <w:t xml:space="preserve"> </w:t>
      </w:r>
      <w:r w:rsidR="005112B5" w:rsidRPr="00551E0D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2B7C63" w:rsidRPr="00551E0D">
        <w:rPr>
          <w:rFonts w:ascii="Arial" w:hAnsi="Arial" w:cs="Arial"/>
          <w:b/>
          <w:i/>
          <w:sz w:val="22"/>
          <w:szCs w:val="22"/>
        </w:rPr>
        <w:t>RIM</w:t>
      </w:r>
      <w:r w:rsidR="00CA1112" w:rsidRPr="00551E0D">
        <w:rPr>
          <w:rFonts w:ascii="Arial" w:hAnsi="Arial" w:cs="Arial"/>
          <w:b/>
          <w:i/>
          <w:sz w:val="22"/>
          <w:szCs w:val="22"/>
        </w:rPr>
        <w:t>.272</w:t>
      </w:r>
      <w:r w:rsidR="002A6BE1">
        <w:rPr>
          <w:rFonts w:ascii="Arial" w:hAnsi="Arial" w:cs="Arial"/>
          <w:b/>
          <w:i/>
          <w:sz w:val="22"/>
          <w:szCs w:val="22"/>
        </w:rPr>
        <w:t>.2</w:t>
      </w:r>
      <w:r w:rsidR="002D60CD">
        <w:rPr>
          <w:rFonts w:ascii="Arial" w:hAnsi="Arial" w:cs="Arial"/>
          <w:b/>
          <w:i/>
          <w:sz w:val="22"/>
          <w:szCs w:val="22"/>
        </w:rPr>
        <w:t>9</w:t>
      </w:r>
      <w:bookmarkStart w:id="0" w:name="_GoBack"/>
      <w:bookmarkEnd w:id="0"/>
      <w:r w:rsidR="00551E0D" w:rsidRPr="00551E0D">
        <w:rPr>
          <w:rFonts w:ascii="Arial" w:hAnsi="Arial" w:cs="Arial"/>
          <w:b/>
          <w:i/>
          <w:sz w:val="22"/>
          <w:szCs w:val="22"/>
        </w:rPr>
        <w:t>.</w:t>
      </w:r>
      <w:r w:rsidR="00A9766A" w:rsidRPr="00551E0D">
        <w:rPr>
          <w:rFonts w:ascii="Arial" w:hAnsi="Arial" w:cs="Arial"/>
          <w:b/>
          <w:i/>
          <w:sz w:val="22"/>
          <w:szCs w:val="22"/>
        </w:rPr>
        <w:t>2026</w:t>
      </w:r>
      <w:r w:rsidR="00551E0D" w:rsidRPr="00551E0D">
        <w:rPr>
          <w:rFonts w:ascii="Arial" w:hAnsi="Arial" w:cs="Arial"/>
          <w:b/>
          <w:i/>
          <w:sz w:val="22"/>
          <w:szCs w:val="22"/>
        </w:rPr>
        <w:t>.</w:t>
      </w:r>
      <w:r w:rsidR="002B7C63" w:rsidRPr="00551E0D">
        <w:rPr>
          <w:rFonts w:ascii="Arial" w:hAnsi="Arial" w:cs="Arial"/>
          <w:b/>
          <w:i/>
          <w:sz w:val="22"/>
          <w:szCs w:val="22"/>
        </w:rPr>
        <w:t>MT</w:t>
      </w:r>
      <w:r w:rsidR="005112B5" w:rsidRPr="00551E0D">
        <w:rPr>
          <w:b/>
          <w:bCs/>
          <w:i/>
          <w:sz w:val="22"/>
          <w:szCs w:val="22"/>
        </w:rPr>
        <w:t>)</w:t>
      </w:r>
      <w:r w:rsidRPr="00551E0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DD4DD5">
        <w:rPr>
          <w:rFonts w:ascii="Arial" w:hAnsi="Arial" w:cs="Arial"/>
          <w:spacing w:val="1"/>
          <w:sz w:val="22"/>
          <w:szCs w:val="22"/>
          <w:lang w:eastAsia="pl-PL"/>
        </w:rPr>
        <w:t>wykaz robót budowlanych</w:t>
      </w:r>
      <w:r w:rsidR="001620EE"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wykonanych nie wcześniej niż w </w:t>
      </w:r>
      <w:r w:rsidR="003133B3" w:rsidRPr="00551E0D">
        <w:rPr>
          <w:rFonts w:ascii="Arial" w:hAnsi="Arial" w:cs="Arial"/>
          <w:spacing w:val="1"/>
          <w:sz w:val="22"/>
          <w:szCs w:val="22"/>
          <w:lang w:eastAsia="pl-PL"/>
        </w:rPr>
        <w:t>okresie ostatnich 10</w:t>
      </w:r>
      <w:r w:rsidRPr="00551E0D">
        <w:rPr>
          <w:rFonts w:ascii="Arial" w:hAnsi="Arial" w:cs="Arial"/>
          <w:spacing w:val="1"/>
          <w:sz w:val="22"/>
          <w:szCs w:val="22"/>
          <w:lang w:eastAsia="pl-PL"/>
        </w:rPr>
        <w:t xml:space="preserve"> lat </w:t>
      </w:r>
      <w:r w:rsidRPr="00551E0D">
        <w:rPr>
          <w:rFonts w:ascii="Arial" w:hAnsi="Arial" w:cs="Arial"/>
          <w:spacing w:val="2"/>
          <w:sz w:val="22"/>
          <w:szCs w:val="22"/>
          <w:lang w:eastAsia="pl-PL"/>
        </w:rPr>
        <w:t>(licząc wstecz od dnia upływu termin składania ofert),</w:t>
      </w:r>
      <w:r w:rsidRPr="00551E0D">
        <w:rPr>
          <w:rFonts w:ascii="Arial" w:hAnsi="Arial" w:cs="Arial"/>
          <w:sz w:val="22"/>
          <w:szCs w:val="22"/>
          <w:lang w:eastAsia="pl-PL"/>
        </w:rPr>
        <w:t xml:space="preserve"> a jeżeli okres prowadzenia działalności jest krótszy – w tym okresie</w:t>
      </w:r>
      <w:r w:rsidRPr="009048D0">
        <w:rPr>
          <w:rFonts w:ascii="Arial" w:hAnsi="Arial" w:cs="Arial"/>
          <w:sz w:val="22"/>
          <w:szCs w:val="22"/>
          <w:lang w:eastAsia="pl-PL"/>
        </w:rPr>
        <w:t>:</w:t>
      </w:r>
    </w:p>
    <w:p w14:paraId="31EDB2CE" w14:textId="77777777" w:rsidR="00EE1687" w:rsidRPr="00EE1687" w:rsidRDefault="00EE1687" w:rsidP="00EE168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Rodzaj robót budowlanych (przedmiot)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F547BAA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i miejsce wykonania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718F4BD" w14:textId="77777777" w:rsidR="00EE1687" w:rsidRPr="00EE1687" w:rsidRDefault="00EE1687" w:rsidP="00EE1687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Podmiot, na rzecz którego roboty zostały wykonane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</w:p>
          <w:p w14:paraId="1BA7063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(w zł)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410FF5" w14:textId="77777777" w:rsid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  <w:p w14:paraId="2D584291" w14:textId="70E314A6" w:rsidR="00DD4DD5" w:rsidRPr="00EE1687" w:rsidRDefault="00DD4DD5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77777777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przedsięwzięcia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46C1307F" w:rsidR="00EE1687" w:rsidRPr="00EE1687" w:rsidRDefault="00AA650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Przedmiot robót obejmował:</w:t>
            </w:r>
          </w:p>
          <w:p w14:paraId="181B7E2F" w14:textId="77777777" w:rsidR="00EE1687" w:rsidRPr="00BE662A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3EB0950E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E662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549BEF4C" w14:textId="2A35F272" w:rsidR="005D281E" w:rsidRPr="000112FA" w:rsidRDefault="005D281E" w:rsidP="005D281E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Obiekt wpisany do 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rejestru zabytków/ </w:t>
            </w:r>
            <w:r w:rsidR="0064752D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ewidencji</w:t>
            </w:r>
            <w:r w:rsidR="000F3743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zabytków (</w:t>
            </w:r>
            <w:r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  <w:r w:rsidR="000F3743" w:rsidRPr="0064752D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</w:t>
            </w:r>
            <w:r w:rsidR="000F3743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):</w:t>
            </w:r>
            <w:r w:rsidR="000F3743">
              <w:rPr>
                <w:rFonts w:ascii="Arial" w:hAnsi="Arial" w:cs="Arial"/>
                <w:bCs/>
                <w:i/>
                <w:color w:val="0070C0"/>
                <w:sz w:val="20"/>
                <w:szCs w:val="20"/>
                <w:lang w:eastAsia="pl-PL"/>
              </w:rPr>
              <w:t xml:space="preserve"> </w:t>
            </w:r>
          </w:p>
          <w:p w14:paraId="3CDBFBDC" w14:textId="77777777" w:rsidR="00155545" w:rsidRDefault="005D281E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C20221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pod nr</w:t>
            </w:r>
            <w:r w:rsidRPr="000112F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</w:t>
            </w:r>
            <w:r w:rsidRPr="000112FA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</w:p>
          <w:p w14:paraId="71C498EE" w14:textId="0F01385D" w:rsidR="00C20221" w:rsidRPr="00C20221" w:rsidRDefault="00C20221" w:rsidP="00C20221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7999B1C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09E0703" w14:textId="19DE3B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709" w:right="395"/>
        <w:jc w:val="both"/>
        <w:rPr>
          <w:rFonts w:ascii="Arial" w:hAnsi="Arial" w:cs="Arial"/>
          <w:b/>
          <w:sz w:val="22"/>
          <w:lang w:eastAsia="pl-PL"/>
        </w:rPr>
      </w:pPr>
      <w:r w:rsidRPr="00EE1687">
        <w:rPr>
          <w:rFonts w:ascii="Arial" w:hAnsi="Arial" w:cs="Arial"/>
          <w:b/>
          <w:sz w:val="22"/>
          <w:lang w:eastAsia="pl-PL"/>
        </w:rPr>
        <w:t xml:space="preserve">Do niniejszego wykazu dołączam/y następujące dowody </w:t>
      </w:r>
      <w:r w:rsidRPr="00EE1687">
        <w:rPr>
          <w:rFonts w:ascii="Arial" w:hAnsi="Arial" w:cs="Arial"/>
          <w:b/>
          <w:spacing w:val="-1"/>
          <w:sz w:val="22"/>
          <w:lang w:eastAsia="pl-PL"/>
        </w:rPr>
        <w:t xml:space="preserve">określające, czy te roboty budowlane zostały wykonane </w:t>
      </w:r>
      <w:r w:rsidRPr="00EE1687">
        <w:rPr>
          <w:rFonts w:ascii="Arial" w:hAnsi="Arial" w:cs="Arial"/>
          <w:b/>
          <w:spacing w:val="1"/>
          <w:sz w:val="22"/>
          <w:lang w:eastAsia="pl-PL"/>
        </w:rPr>
        <w:t xml:space="preserve">należycie, </w:t>
      </w:r>
      <w:r w:rsidRPr="00EE1687">
        <w:rPr>
          <w:rFonts w:ascii="Arial" w:hAnsi="Arial" w:cs="Arial"/>
          <w:b/>
          <w:spacing w:val="2"/>
          <w:sz w:val="22"/>
          <w:lang w:eastAsia="pl-PL"/>
        </w:rPr>
        <w:t xml:space="preserve">przy czym dowodami, o których mowa, są referencje bądź inne dokumenty sporządzone przez podmiot, na rzecz którego roboty budowlane zostały wykonane </w:t>
      </w:r>
      <w:r w:rsidRPr="00EE1687">
        <w:rPr>
          <w:rFonts w:ascii="Arial" w:hAnsi="Arial" w:cs="Arial"/>
          <w:b/>
          <w:spacing w:val="2"/>
          <w:sz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2"/>
          <w:lang w:eastAsia="pl-P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Pr="00155545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6D85611F" w14:textId="77777777" w:rsidR="00EE1687" w:rsidRPr="00EE1687" w:rsidRDefault="00EE1687" w:rsidP="00EE1687">
      <w:pPr>
        <w:suppressAutoHyphens w:val="0"/>
        <w:autoSpaceDE w:val="0"/>
        <w:autoSpaceDN w:val="0"/>
        <w:ind w:left="709" w:right="395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506B15CE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roboty budowlanej w sposób umożliwiający ocenę spełniania warunku określonego </w:t>
      </w:r>
      <w:r w:rsidR="006D261F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 SWZ</w:t>
      </w:r>
      <w:r w:rsidR="006D261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285E6211" w14:textId="77777777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ind w:left="993" w:right="395" w:hanging="284"/>
        <w:jc w:val="both"/>
        <w:rPr>
          <w:rFonts w:ascii="Arial" w:hAnsi="Arial" w:cs="Arial"/>
          <w:b/>
          <w:lang w:eastAsia="pl-PL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>do niniejszego wykazu należy dołączyć dowody określające, czy te roboty budowlane zostały wykonane należycie, przy czym dowodami, o których mowa, są referencje bądź inne dokumenty sporządzone przez podmiot, na rzecz którego roboty budowlane zostały wykonywane, a jeżeli Wykonawca z przyczyn niezależnych od niego nie jest w stanie uzyskać tych dokumentów - inne odpowiednie dokumenty.</w:t>
      </w:r>
    </w:p>
    <w:p w14:paraId="0AEEDF31" w14:textId="695F585F" w:rsidR="00401DD3" w:rsidRPr="003133B3" w:rsidRDefault="00EE1687" w:rsidP="003133B3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  <w:r w:rsidR="00CA1112">
        <w:rPr>
          <w:rFonts w:ascii="Arial" w:hAnsi="Arial" w:cs="Arial"/>
          <w:b/>
          <w:sz w:val="20"/>
          <w:szCs w:val="20"/>
          <w:lang w:eastAsia="pl-PL"/>
        </w:rPr>
        <w:t>, odrębnie dla każdej części zamówienia</w:t>
      </w:r>
    </w:p>
    <w:sectPr w:rsidR="00401DD3" w:rsidRPr="003133B3" w:rsidSect="00755D27">
      <w:footerReference w:type="default" r:id="rId8"/>
      <w:footerReference w:type="first" r:id="rId9"/>
      <w:pgSz w:w="16838" w:h="11906" w:orient="landscape"/>
      <w:pgMar w:top="1418" w:right="1134" w:bottom="1247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11CE8" w14:textId="77777777" w:rsidR="00C67281" w:rsidRDefault="00C67281">
      <w:r>
        <w:separator/>
      </w:r>
    </w:p>
  </w:endnote>
  <w:endnote w:type="continuationSeparator" w:id="0">
    <w:p w14:paraId="036811F4" w14:textId="77777777" w:rsidR="00C67281" w:rsidRDefault="00C6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2D60CD">
      <w:rPr>
        <w:noProof/>
        <w:sz w:val="20"/>
        <w:szCs w:val="20"/>
      </w:rPr>
      <w:t>2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1213" w14:textId="77777777" w:rsidR="008C66BF" w:rsidRDefault="008C6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60CD">
      <w:rPr>
        <w:noProof/>
      </w:rPr>
      <w:t>1</w:t>
    </w:r>
    <w:r>
      <w:fldChar w:fldCharType="end"/>
    </w:r>
  </w:p>
  <w:p w14:paraId="1F8F9B35" w14:textId="77777777" w:rsidR="008C66BF" w:rsidRDefault="008C66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32E9F" w14:textId="77777777" w:rsidR="00C67281" w:rsidRDefault="00C67281">
      <w:r>
        <w:separator/>
      </w:r>
    </w:p>
  </w:footnote>
  <w:footnote w:type="continuationSeparator" w:id="0">
    <w:p w14:paraId="5A5DF14F" w14:textId="77777777" w:rsidR="00C67281" w:rsidRDefault="00C67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675BC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B7368"/>
    <w:rsid w:val="000B7D63"/>
    <w:rsid w:val="000D60E1"/>
    <w:rsid w:val="000D6732"/>
    <w:rsid w:val="000D6AFC"/>
    <w:rsid w:val="000E4021"/>
    <w:rsid w:val="000E55D2"/>
    <w:rsid w:val="000F1AC9"/>
    <w:rsid w:val="000F2818"/>
    <w:rsid w:val="000F3743"/>
    <w:rsid w:val="000F6D60"/>
    <w:rsid w:val="00100D12"/>
    <w:rsid w:val="00100FCF"/>
    <w:rsid w:val="00106F7E"/>
    <w:rsid w:val="00107429"/>
    <w:rsid w:val="00111256"/>
    <w:rsid w:val="0012229F"/>
    <w:rsid w:val="00127A98"/>
    <w:rsid w:val="00127E8A"/>
    <w:rsid w:val="0013441A"/>
    <w:rsid w:val="00136E03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A6BE1"/>
    <w:rsid w:val="002B1845"/>
    <w:rsid w:val="002B478C"/>
    <w:rsid w:val="002B7C63"/>
    <w:rsid w:val="002C284D"/>
    <w:rsid w:val="002D4042"/>
    <w:rsid w:val="002D60CD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33B3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08EA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1DD3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511F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12B5"/>
    <w:rsid w:val="0051354C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1E0D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281E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1C2D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4752D"/>
    <w:rsid w:val="00652E92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261F"/>
    <w:rsid w:val="006D61C8"/>
    <w:rsid w:val="006D6787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5D27"/>
    <w:rsid w:val="00756EEF"/>
    <w:rsid w:val="00760BB8"/>
    <w:rsid w:val="00767089"/>
    <w:rsid w:val="00767909"/>
    <w:rsid w:val="00767C1C"/>
    <w:rsid w:val="00776A51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C66BF"/>
    <w:rsid w:val="008D15D8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3857"/>
    <w:rsid w:val="0097465F"/>
    <w:rsid w:val="00976DD6"/>
    <w:rsid w:val="009807BA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5FF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36C8A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85685"/>
    <w:rsid w:val="00A91ED5"/>
    <w:rsid w:val="00A93D14"/>
    <w:rsid w:val="00A943F1"/>
    <w:rsid w:val="00A957DA"/>
    <w:rsid w:val="00A9766A"/>
    <w:rsid w:val="00AA345C"/>
    <w:rsid w:val="00AA6504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8B4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62A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0221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67281"/>
    <w:rsid w:val="00C76172"/>
    <w:rsid w:val="00C77A8A"/>
    <w:rsid w:val="00C8036E"/>
    <w:rsid w:val="00C82B81"/>
    <w:rsid w:val="00C90B7D"/>
    <w:rsid w:val="00C970B1"/>
    <w:rsid w:val="00CA0CCC"/>
    <w:rsid w:val="00CA1112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6B09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4DD5"/>
    <w:rsid w:val="00DD7AD5"/>
    <w:rsid w:val="00DE21CB"/>
    <w:rsid w:val="00DE5E07"/>
    <w:rsid w:val="00DF5F76"/>
    <w:rsid w:val="00DF6023"/>
    <w:rsid w:val="00DF7195"/>
    <w:rsid w:val="00E1156F"/>
    <w:rsid w:val="00E12197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96F81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2713"/>
    <w:rsid w:val="00F56306"/>
    <w:rsid w:val="00F5697F"/>
    <w:rsid w:val="00F57CA9"/>
    <w:rsid w:val="00F61CA1"/>
    <w:rsid w:val="00F63D6A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290C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B5E1F-C3AC-48CD-86C3-FF0EB160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13</cp:revision>
  <cp:lastPrinted>2024-07-05T10:44:00Z</cp:lastPrinted>
  <dcterms:created xsi:type="dcterms:W3CDTF">2026-01-12T08:18:00Z</dcterms:created>
  <dcterms:modified xsi:type="dcterms:W3CDTF">2026-05-26T13:58:00Z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